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</w:t>
      </w:r>
      <w:proofErr w:type="gramStart"/>
      <w:r w:rsidRPr="00F318C2">
        <w:rPr>
          <w:rFonts w:asciiTheme="minorHAnsi" w:hAnsiTheme="minorHAnsi" w:cstheme="minorHAnsi"/>
          <w:bCs/>
        </w:rPr>
        <w:t>rejestru  stowarzyszeń</w:t>
      </w:r>
      <w:proofErr w:type="gramEnd"/>
      <w:r w:rsidRPr="00F318C2">
        <w:rPr>
          <w:rFonts w:asciiTheme="minorHAnsi" w:hAnsiTheme="minorHAnsi" w:cstheme="minorHAnsi"/>
          <w:bCs/>
        </w:rPr>
        <w:t xml:space="preserve">, innych organizacji społecznych i zawodowych, fundacji oraz samodzielnych publicznych zakładów opieki </w:t>
      </w:r>
      <w:proofErr w:type="gramStart"/>
      <w:r w:rsidRPr="00F318C2">
        <w:rPr>
          <w:rFonts w:asciiTheme="minorHAnsi" w:hAnsiTheme="minorHAnsi" w:cstheme="minorHAnsi"/>
          <w:bCs/>
        </w:rPr>
        <w:t>zdrowotnej  prowadzonego</w:t>
      </w:r>
      <w:proofErr w:type="gramEnd"/>
      <w:r w:rsidRPr="00F318C2">
        <w:rPr>
          <w:rFonts w:asciiTheme="minorHAnsi" w:hAnsiTheme="minorHAnsi" w:cstheme="minorHAnsi"/>
          <w:bCs/>
        </w:rPr>
        <w:t xml:space="preserve"> przez Sąd Rejonowy Lublin Wschód w Lublinie z siedzibą w </w:t>
      </w:r>
      <w:proofErr w:type="gramStart"/>
      <w:r w:rsidRPr="00F318C2">
        <w:rPr>
          <w:rFonts w:asciiTheme="minorHAnsi" w:hAnsiTheme="minorHAnsi" w:cstheme="minorHAnsi"/>
          <w:bCs/>
        </w:rPr>
        <w:t>Świdniku,  VI</w:t>
      </w:r>
      <w:proofErr w:type="gramEnd"/>
      <w:r w:rsidRPr="00F318C2">
        <w:rPr>
          <w:rFonts w:asciiTheme="minorHAnsi" w:hAnsiTheme="minorHAnsi" w:cstheme="minorHAnsi"/>
          <w:bCs/>
        </w:rPr>
        <w:t xml:space="preserve">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</w:t>
      </w:r>
      <w:proofErr w:type="gramStart"/>
      <w:r w:rsidRPr="00F318C2">
        <w:rPr>
          <w:rFonts w:asciiTheme="minorHAnsi" w:hAnsiTheme="minorHAnsi" w:cstheme="minorHAnsi"/>
        </w:rPr>
        <w:t>przez :</w:t>
      </w:r>
      <w:proofErr w:type="gramEnd"/>
      <w:r w:rsidRPr="00F318C2">
        <w:rPr>
          <w:rFonts w:asciiTheme="minorHAnsi" w:hAnsiTheme="minorHAnsi" w:cstheme="minorHAnsi"/>
        </w:rPr>
        <w:t xml:space="preserve">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4B973E25" w:rsidR="003B297C" w:rsidRPr="00F318C2" w:rsidRDefault="003B297C" w:rsidP="003B297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dostawa i instalacja fabrycznie nowego sprzętu</w:t>
      </w:r>
      <w:r w:rsidR="00DF5A89">
        <w:rPr>
          <w:rFonts w:asciiTheme="minorHAnsi" w:hAnsiTheme="minorHAnsi" w:cstheme="minorHAnsi"/>
          <w:sz w:val="20"/>
        </w:rPr>
        <w:t xml:space="preserve"> medycznego</w:t>
      </w:r>
      <w:r w:rsidRPr="00F318C2">
        <w:rPr>
          <w:rFonts w:asciiTheme="minorHAnsi" w:hAnsiTheme="minorHAnsi" w:cstheme="minorHAnsi"/>
          <w:sz w:val="20"/>
        </w:rPr>
        <w:t xml:space="preserve"> i </w:t>
      </w:r>
      <w:r w:rsidR="00DF5A89">
        <w:rPr>
          <w:rFonts w:asciiTheme="minorHAnsi" w:hAnsiTheme="minorHAnsi" w:cstheme="minorHAnsi"/>
          <w:sz w:val="20"/>
        </w:rPr>
        <w:t xml:space="preserve">innego </w:t>
      </w:r>
      <w:r w:rsidRPr="00F318C2">
        <w:rPr>
          <w:rFonts w:asciiTheme="minorHAnsi" w:hAnsiTheme="minorHAnsi" w:cstheme="minorHAnsi"/>
          <w:sz w:val="20"/>
        </w:rPr>
        <w:t>wyposażenia w</w:t>
      </w:r>
      <w:r w:rsidR="003E3A92" w:rsidRPr="00F318C2">
        <w:rPr>
          <w:rFonts w:asciiTheme="minorHAnsi" w:hAnsiTheme="minorHAnsi" w:cstheme="minorHAnsi"/>
          <w:sz w:val="20"/>
        </w:rPr>
        <w:t>edług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b/>
          <w:bCs/>
          <w:sz w:val="20"/>
        </w:rPr>
        <w:t>pecyfikacji technicznej i ilościowej załączonej do oferty przetargowej</w:t>
      </w:r>
      <w:r w:rsidRPr="00F318C2">
        <w:rPr>
          <w:rFonts w:asciiTheme="minorHAnsi" w:hAnsiTheme="minorHAnsi" w:cstheme="minorHAnsi"/>
          <w:sz w:val="20"/>
        </w:rPr>
        <w:t xml:space="preserve"> z dnia …</w:t>
      </w:r>
      <w:proofErr w:type="gramStart"/>
      <w:r w:rsidRPr="00F318C2">
        <w:rPr>
          <w:rFonts w:asciiTheme="minorHAnsi" w:hAnsiTheme="minorHAnsi" w:cstheme="minorHAnsi"/>
          <w:sz w:val="20"/>
        </w:rPr>
        <w:t>…….</w:t>
      </w:r>
      <w:proofErr w:type="gramEnd"/>
      <w:r w:rsidRPr="00F318C2">
        <w:rPr>
          <w:rFonts w:asciiTheme="minorHAnsi" w:hAnsiTheme="minorHAnsi" w:cstheme="minorHAnsi"/>
          <w:sz w:val="20"/>
        </w:rPr>
        <w:t xml:space="preserve">.………, </w:t>
      </w:r>
      <w:r w:rsidRPr="00F318C2">
        <w:rPr>
          <w:rFonts w:asciiTheme="minorHAnsi" w:hAnsiTheme="minorHAnsi" w:cstheme="minorHAnsi"/>
          <w:b/>
          <w:bCs/>
          <w:sz w:val="20"/>
        </w:rPr>
        <w:t>zwanych dalej przedmiotem umowy</w:t>
      </w:r>
      <w:r w:rsidRPr="00F318C2">
        <w:rPr>
          <w:rFonts w:asciiTheme="minorHAnsi" w:hAnsiTheme="minorHAnsi" w:cstheme="minorHAnsi"/>
          <w:sz w:val="20"/>
        </w:rPr>
        <w:t xml:space="preserve">; kopia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sz w:val="20"/>
        </w:rPr>
        <w:t xml:space="preserve">pecyfikacji technicznej, o której mowa wyżej, stanowi </w:t>
      </w:r>
      <w:r w:rsidR="00C2382C" w:rsidRPr="00F318C2">
        <w:rPr>
          <w:rFonts w:asciiTheme="minorHAnsi" w:hAnsiTheme="minorHAnsi" w:cstheme="minorHAnsi"/>
          <w:sz w:val="20"/>
        </w:rPr>
        <w:br/>
      </w:r>
      <w:proofErr w:type="gramStart"/>
      <w:r w:rsidRPr="00F318C2">
        <w:rPr>
          <w:rFonts w:asciiTheme="minorHAnsi" w:hAnsiTheme="minorHAnsi" w:cstheme="minorHAnsi"/>
          <w:b/>
          <w:bCs/>
          <w:sz w:val="20"/>
        </w:rPr>
        <w:t xml:space="preserve">Załącznik </w:t>
      </w:r>
      <w:r w:rsidR="00C2382C" w:rsidRPr="00F318C2">
        <w:rPr>
          <w:rFonts w:asciiTheme="minorHAnsi" w:hAnsiTheme="minorHAnsi" w:cstheme="minorHAnsi"/>
          <w:b/>
          <w:bCs/>
          <w:sz w:val="20"/>
        </w:rPr>
        <w:t xml:space="preserve"> </w:t>
      </w:r>
      <w:r w:rsidRPr="00F318C2">
        <w:rPr>
          <w:rFonts w:asciiTheme="minorHAnsi" w:hAnsiTheme="minorHAnsi" w:cstheme="minorHAnsi"/>
          <w:b/>
          <w:bCs/>
          <w:sz w:val="20"/>
        </w:rPr>
        <w:t>nr</w:t>
      </w:r>
      <w:proofErr w:type="gramEnd"/>
      <w:r w:rsidRPr="00F318C2">
        <w:rPr>
          <w:rFonts w:asciiTheme="minorHAnsi" w:hAnsiTheme="minorHAnsi" w:cstheme="minorHAnsi"/>
          <w:b/>
          <w:bCs/>
          <w:sz w:val="20"/>
        </w:rPr>
        <w:t xml:space="preserve"> 1 do niniejszej umowy</w:t>
      </w:r>
      <w:r w:rsidRPr="00F318C2">
        <w:rPr>
          <w:rFonts w:asciiTheme="minorHAnsi" w:hAnsiTheme="minorHAnsi" w:cstheme="minorHAnsi"/>
          <w:sz w:val="20"/>
        </w:rPr>
        <w:t>,</w:t>
      </w:r>
    </w:p>
    <w:p w14:paraId="442B5A93" w14:textId="31F868DC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przeprowadzenie przez Wykonawcę szkoleń personelu w zakresie obsługi dostarczonego sprzętu i wyposażenia</w:t>
      </w:r>
      <w:r w:rsidR="00C2382C" w:rsidRPr="00F318C2">
        <w:rPr>
          <w:rFonts w:asciiTheme="minorHAnsi" w:hAnsiTheme="minorHAnsi" w:cstheme="minorHAnsi"/>
          <w:sz w:val="20"/>
        </w:rPr>
        <w:t xml:space="preserve"> medycznego,</w:t>
      </w:r>
      <w:r w:rsidRPr="00F318C2">
        <w:rPr>
          <w:rFonts w:asciiTheme="minorHAnsi" w:hAnsiTheme="minorHAnsi" w:cstheme="minorHAnsi"/>
          <w:sz w:val="20"/>
        </w:rPr>
        <w:t xml:space="preserve"> </w:t>
      </w:r>
    </w:p>
    <w:p w14:paraId="4E3E95B7" w14:textId="1A55A2D7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dostawę wszystkich niezbędnych akcesoriów koniecznych do należytego wykonania przedmiotu zamówienia zgodnie z treścią niniejszej umowy oraz treścią SWZ </w:t>
      </w:r>
      <w:proofErr w:type="gramStart"/>
      <w:r w:rsidRPr="00F318C2">
        <w:rPr>
          <w:rFonts w:asciiTheme="minorHAnsi" w:hAnsiTheme="minorHAnsi" w:cstheme="minorHAnsi"/>
          <w:sz w:val="20"/>
        </w:rPr>
        <w:t>obowiązując</w:t>
      </w:r>
      <w:r w:rsidR="003E3A92" w:rsidRPr="00F318C2">
        <w:rPr>
          <w:rFonts w:asciiTheme="minorHAnsi" w:hAnsiTheme="minorHAnsi" w:cstheme="minorHAnsi"/>
          <w:sz w:val="20"/>
        </w:rPr>
        <w:t>ego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</w:t>
      </w:r>
      <w:proofErr w:type="gramEnd"/>
      <w:r w:rsidRPr="00F318C2">
        <w:rPr>
          <w:rFonts w:asciiTheme="minorHAnsi" w:hAnsiTheme="minorHAnsi" w:cstheme="minorHAnsi"/>
          <w:sz w:val="20"/>
        </w:rPr>
        <w:t xml:space="preserve"> przedmiotowym postępowaniu,</w:t>
      </w:r>
    </w:p>
    <w:p w14:paraId="52025EED" w14:textId="51E58FA1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ab/>
        <w:t xml:space="preserve">w ramach </w:t>
      </w:r>
      <w:proofErr w:type="gramStart"/>
      <w:r w:rsidRPr="00F318C2">
        <w:rPr>
          <w:rFonts w:asciiTheme="minorHAnsi" w:hAnsiTheme="minorHAnsi" w:cstheme="minorHAnsi"/>
          <w:sz w:val="20"/>
        </w:rPr>
        <w:t xml:space="preserve">projektu </w:t>
      </w:r>
      <w:r w:rsidR="008659A1" w:rsidRPr="00F318C2">
        <w:rPr>
          <w:rFonts w:asciiTheme="minorHAnsi" w:hAnsiTheme="minorHAnsi" w:cstheme="minorHAnsi"/>
          <w:sz w:val="20"/>
        </w:rPr>
        <w:t xml:space="preserve"> “</w:t>
      </w:r>
      <w:proofErr w:type="gramEnd"/>
      <w:r w:rsidR="008659A1" w:rsidRPr="00F318C2">
        <w:rPr>
          <w:rFonts w:asciiTheme="minorHAnsi" w:hAnsiTheme="minorHAnsi" w:cstheme="minorHAnsi"/>
          <w:i/>
          <w:iCs/>
          <w:sz w:val="20"/>
        </w:rPr>
        <w:t>Transgraniczna opieka zdrowotna i paliatywna Program Interreg NEXT Polska – Ukraina 2021-2027.</w:t>
      </w:r>
      <w:r w:rsidR="008659A1" w:rsidRPr="00F318C2">
        <w:rPr>
          <w:rFonts w:asciiTheme="minorHAnsi" w:hAnsiTheme="minorHAnsi" w:cstheme="minorHAnsi"/>
          <w:sz w:val="20"/>
        </w:rPr>
        <w:t xml:space="preserve">"  </w:t>
      </w:r>
    </w:p>
    <w:p w14:paraId="0089E030" w14:textId="1B9D4762" w:rsidR="00E41AC8" w:rsidRPr="00F318C2" w:rsidRDefault="00E41AC8" w:rsidP="006F5159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7FA1EE44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37DDEC4E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6036320C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C2382C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17530467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F318C2">
        <w:rPr>
          <w:rFonts w:asciiTheme="minorHAnsi" w:hAnsiTheme="minorHAnsi" w:cstheme="minorHAnsi"/>
        </w:rPr>
        <w:t>w termie 30 dni od daty podpisania umowy</w:t>
      </w:r>
      <w:r w:rsidR="00C32D5B" w:rsidRPr="00F318C2">
        <w:rPr>
          <w:rFonts w:asciiTheme="minorHAnsi" w:hAnsiTheme="minorHAnsi" w:cstheme="minorHAnsi"/>
        </w:rPr>
        <w:t>.</w:t>
      </w:r>
      <w:r w:rsidR="003672A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</w:t>
      </w:r>
    </w:p>
    <w:p w14:paraId="580284B2" w14:textId="4A8A4649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 Szpitala </w:t>
      </w:r>
      <w:proofErr w:type="gramStart"/>
      <w:r w:rsidR="00B764A9" w:rsidRPr="00F318C2">
        <w:rPr>
          <w:rFonts w:asciiTheme="minorHAnsi" w:hAnsiTheme="minorHAnsi" w:cstheme="minorHAnsi"/>
        </w:rPr>
        <w:t xml:space="preserve">SPZOZ 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>w</w:t>
      </w:r>
      <w:proofErr w:type="gramEnd"/>
      <w:r w:rsidR="00B764A9" w:rsidRPr="00F318C2">
        <w:rPr>
          <w:rFonts w:asciiTheme="minorHAnsi" w:hAnsiTheme="minorHAnsi" w:cstheme="minorHAnsi"/>
        </w:rPr>
        <w:t xml:space="preserve"> Siedlcach przy </w:t>
      </w:r>
      <w:r w:rsidRPr="00F318C2">
        <w:rPr>
          <w:rFonts w:asciiTheme="minorHAnsi" w:hAnsiTheme="minorHAnsi" w:cstheme="minorHAnsi"/>
        </w:rPr>
        <w:t xml:space="preserve">ul. </w:t>
      </w:r>
      <w:r w:rsidR="00AF4976" w:rsidRPr="00F318C2">
        <w:rPr>
          <w:rFonts w:asciiTheme="minorHAnsi" w:hAnsiTheme="minorHAnsi" w:cstheme="minorHAnsi"/>
        </w:rPr>
        <w:t>Bema 22.</w:t>
      </w:r>
    </w:p>
    <w:p w14:paraId="73A986A3" w14:textId="0DA9BA0C" w:rsidR="00010F6D" w:rsidRPr="00F318C2" w:rsidRDefault="00312FF7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oświadcza, że dostawa obejmuje także instalację i uruchomienie sprzętu</w:t>
      </w:r>
      <w:r w:rsidR="00DF5A89">
        <w:rPr>
          <w:rFonts w:asciiTheme="minorHAnsi" w:hAnsiTheme="minorHAnsi" w:cstheme="minorHAnsi"/>
        </w:rPr>
        <w:t xml:space="preserve"> medycznego</w:t>
      </w:r>
      <w:r w:rsidR="00AF4976" w:rsidRPr="00F318C2">
        <w:rPr>
          <w:rFonts w:asciiTheme="minorHAnsi" w:hAnsiTheme="minorHAnsi" w:cstheme="minorHAnsi"/>
        </w:rPr>
        <w:t xml:space="preserve"> oraz </w:t>
      </w:r>
      <w:r w:rsidR="00DF5A89">
        <w:rPr>
          <w:rFonts w:asciiTheme="minorHAnsi" w:hAnsiTheme="minorHAnsi" w:cstheme="minorHAnsi"/>
        </w:rPr>
        <w:t xml:space="preserve">innego </w:t>
      </w:r>
      <w:r w:rsidR="00AF4976" w:rsidRPr="00F318C2">
        <w:rPr>
          <w:rFonts w:asciiTheme="minorHAnsi" w:hAnsiTheme="minorHAnsi" w:cstheme="minorHAnsi"/>
        </w:rPr>
        <w:t xml:space="preserve">wyposażenia w Zakładzie Opiekuńczo </w:t>
      </w:r>
      <w:r w:rsidR="00221FC3" w:rsidRPr="00F318C2">
        <w:rPr>
          <w:rFonts w:asciiTheme="minorHAnsi" w:hAnsiTheme="minorHAnsi" w:cstheme="minorHAnsi"/>
        </w:rPr>
        <w:t>L</w:t>
      </w:r>
      <w:r w:rsidR="00AF4976" w:rsidRPr="00F318C2">
        <w:rPr>
          <w:rFonts w:asciiTheme="minorHAnsi" w:hAnsiTheme="minorHAnsi" w:cstheme="minorHAnsi"/>
        </w:rPr>
        <w:t>eczniczym oraz Hospicjum Szpitala</w:t>
      </w:r>
      <w:r w:rsidR="00A9538F" w:rsidRPr="00F318C2">
        <w:rPr>
          <w:rFonts w:asciiTheme="minorHAnsi" w:hAnsiTheme="minorHAnsi" w:cstheme="minorHAnsi"/>
        </w:rPr>
        <w:t xml:space="preserve"> SP</w:t>
      </w:r>
      <w:r w:rsidRPr="00F318C2">
        <w:rPr>
          <w:rFonts w:asciiTheme="minorHAnsi" w:hAnsiTheme="minorHAnsi" w:cstheme="minorHAnsi"/>
        </w:rPr>
        <w:t xml:space="preserve"> ZOZ Siedlce przy ul. </w:t>
      </w:r>
      <w:r w:rsidR="00AF4976" w:rsidRPr="00F318C2">
        <w:rPr>
          <w:rFonts w:asciiTheme="minorHAnsi" w:hAnsiTheme="minorHAnsi" w:cstheme="minorHAnsi"/>
        </w:rPr>
        <w:t>Bema 22</w:t>
      </w:r>
      <w:r w:rsidRPr="00F318C2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318C2">
        <w:rPr>
          <w:rFonts w:asciiTheme="minorHAnsi" w:hAnsiTheme="minorHAnsi" w:cstheme="minorHAnsi"/>
        </w:rPr>
        <w:t>.</w:t>
      </w:r>
    </w:p>
    <w:p w14:paraId="655087A3" w14:textId="33496185" w:rsidR="00FF305F" w:rsidRPr="00F318C2" w:rsidRDefault="00010F6D" w:rsidP="00F318C2">
      <w:pPr>
        <w:numPr>
          <w:ilvl w:val="0"/>
          <w:numId w:val="8"/>
        </w:numPr>
        <w:tabs>
          <w:tab w:val="clear" w:pos="360"/>
          <w:tab w:val="num" w:pos="720"/>
        </w:tabs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 xml:space="preserve">oraz innymi oraz innymi </w:t>
      </w:r>
      <w:proofErr w:type="gramStart"/>
      <w:r w:rsidR="00FF305F" w:rsidRPr="00F318C2">
        <w:rPr>
          <w:rFonts w:asciiTheme="minorHAnsi" w:hAnsiTheme="minorHAnsi" w:cstheme="minorHAnsi"/>
        </w:rPr>
        <w:t>przepisami  obowiązującymi</w:t>
      </w:r>
      <w:proofErr w:type="gramEnd"/>
      <w:r w:rsidR="00FF305F" w:rsidRPr="00F318C2">
        <w:rPr>
          <w:rFonts w:asciiTheme="minorHAnsi" w:hAnsiTheme="minorHAnsi" w:cstheme="minorHAnsi"/>
        </w:rPr>
        <w:t xml:space="preserve"> w tym zakresie.</w:t>
      </w:r>
    </w:p>
    <w:p w14:paraId="3D27A54C" w14:textId="76ED39BE" w:rsidR="00FF305F" w:rsidRPr="00F318C2" w:rsidRDefault="00FF305F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</w:t>
      </w:r>
      <w:proofErr w:type="gramStart"/>
      <w:r w:rsidRPr="00F318C2">
        <w:rPr>
          <w:rFonts w:asciiTheme="minorHAnsi" w:hAnsiTheme="minorHAnsi" w:cstheme="minorHAnsi"/>
        </w:rPr>
        <w:t xml:space="preserve">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proofErr w:type="gramEnd"/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</w:t>
      </w:r>
      <w:proofErr w:type="gramStart"/>
      <w:r w:rsidRPr="00F318C2">
        <w:rPr>
          <w:rFonts w:asciiTheme="minorHAnsi" w:hAnsiTheme="minorHAnsi" w:cstheme="minorHAnsi"/>
        </w:rPr>
        <w:t>( słownie</w:t>
      </w:r>
      <w:proofErr w:type="gramEnd"/>
      <w:r w:rsidRPr="00F318C2">
        <w:rPr>
          <w:rFonts w:asciiTheme="minorHAnsi" w:hAnsiTheme="minorHAnsi" w:cstheme="minorHAnsi"/>
        </w:rPr>
        <w:t xml:space="preserve">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15C7C7AE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 medycznego.</w:t>
      </w:r>
    </w:p>
    <w:p w14:paraId="43405662" w14:textId="30E2CD40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</w:t>
      </w:r>
      <w:proofErr w:type="gramStart"/>
      <w:r w:rsidRPr="00F318C2">
        <w:rPr>
          <w:rFonts w:asciiTheme="minorHAnsi" w:hAnsiTheme="minorHAnsi" w:cstheme="minorHAnsi"/>
        </w:rPr>
        <w:t>…….</w:t>
      </w:r>
      <w:proofErr w:type="gramEnd"/>
      <w:r w:rsidRPr="00F318C2">
        <w:rPr>
          <w:rFonts w:asciiTheme="minorHAnsi" w:hAnsiTheme="minorHAnsi" w:cstheme="minorHAnsi"/>
        </w:rPr>
        <w:t>.………… prowadzonym przez ……………………………………………………</w:t>
      </w:r>
      <w:proofErr w:type="gramStart"/>
      <w:r w:rsidRPr="00F318C2">
        <w:rPr>
          <w:rFonts w:asciiTheme="minorHAnsi" w:hAnsiTheme="minorHAnsi" w:cstheme="minorHAnsi"/>
        </w:rPr>
        <w:t>…….. ,</w:t>
      </w:r>
      <w:proofErr w:type="gramEnd"/>
      <w:r w:rsidRPr="00F318C2">
        <w:rPr>
          <w:rFonts w:asciiTheme="minorHAnsi" w:hAnsiTheme="minorHAnsi" w:cstheme="minorHAnsi"/>
        </w:rPr>
        <w:t xml:space="preserve">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13A916F0" w14:textId="248A9C8B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318C2">
        <w:rPr>
          <w:rFonts w:asciiTheme="minorHAnsi" w:hAnsiTheme="minorHAnsi" w:cstheme="minorHAnsi"/>
        </w:rPr>
        <w:t xml:space="preserve"> (</w:t>
      </w:r>
      <w:r w:rsidR="004D5379" w:rsidRPr="00F318C2">
        <w:rPr>
          <w:rFonts w:asciiTheme="minorHAnsi" w:hAnsiTheme="minorHAnsi" w:cstheme="minorHAnsi"/>
        </w:rPr>
        <w:t>w placówce wskazanej przez Zamawiającego)</w:t>
      </w:r>
      <w:r w:rsidRPr="00F318C2">
        <w:rPr>
          <w:rFonts w:asciiTheme="minorHAnsi" w:hAnsiTheme="minorHAnsi" w:cstheme="minorHAnsi"/>
        </w:rPr>
        <w:t xml:space="preserve">, uruchomienia i szkolenia w zakresie obsługi. Szkolenie dotyczy </w:t>
      </w:r>
      <w:r w:rsidR="00F318C2">
        <w:rPr>
          <w:rFonts w:asciiTheme="minorHAnsi" w:hAnsiTheme="minorHAnsi" w:cstheme="minorHAnsi"/>
        </w:rPr>
        <w:t>min. 3</w:t>
      </w:r>
      <w:r w:rsidR="001E0842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osób, delegowanych przez Zamawiającego i będzie przeprowadzone na koszt Wykonawcy. Zakres szkolenia: obsługa za pomocą przedmiotu umowy określonego w § 1 ust 1 umowy w dniach uzgodnionych z Zamawiającym, w godzinach </w:t>
      </w:r>
      <w:proofErr w:type="gramStart"/>
      <w:r w:rsidRPr="00F318C2">
        <w:rPr>
          <w:rFonts w:asciiTheme="minorHAnsi" w:hAnsiTheme="minorHAnsi" w:cstheme="minorHAnsi"/>
        </w:rPr>
        <w:t>pracy  tj.</w:t>
      </w:r>
      <w:proofErr w:type="gramEnd"/>
      <w:r w:rsidRPr="00F318C2">
        <w:rPr>
          <w:rFonts w:asciiTheme="minorHAnsi" w:hAnsiTheme="minorHAnsi" w:cstheme="minorHAnsi"/>
        </w:rPr>
        <w:t xml:space="preserve"> od 8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 xml:space="preserve"> do 14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>.</w:t>
      </w:r>
    </w:p>
    <w:p w14:paraId="58E1C18A" w14:textId="77777777" w:rsidR="00E41AC8" w:rsidRPr="00F318C2" w:rsidRDefault="00E41AC8">
      <w:pPr>
        <w:ind w:left="36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proofErr w:type="gramStart"/>
      <w:r w:rsidRPr="00F318C2">
        <w:rPr>
          <w:rFonts w:asciiTheme="minorHAnsi" w:hAnsiTheme="minorHAnsi" w:cstheme="minorHAnsi"/>
        </w:rPr>
        <w:t>Odbiór</w:t>
      </w:r>
      <w:proofErr w:type="gramEnd"/>
      <w:r w:rsidRPr="00F318C2">
        <w:rPr>
          <w:rFonts w:asciiTheme="minorHAnsi" w:hAnsiTheme="minorHAnsi" w:cstheme="minorHAnsi"/>
        </w:rPr>
        <w:t xml:space="preserve"> o którym mowa </w:t>
      </w:r>
      <w:proofErr w:type="gramStart"/>
      <w:r w:rsidRPr="00F318C2">
        <w:rPr>
          <w:rFonts w:asciiTheme="minorHAnsi" w:hAnsiTheme="minorHAnsi" w:cstheme="minorHAnsi"/>
        </w:rPr>
        <w:t>w  ust.</w:t>
      </w:r>
      <w:proofErr w:type="gramEnd"/>
      <w:r w:rsidRPr="00F318C2">
        <w:rPr>
          <w:rFonts w:asciiTheme="minorHAnsi" w:hAnsiTheme="minorHAnsi" w:cstheme="minorHAnsi"/>
        </w:rPr>
        <w:t xml:space="preserve">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6E42B5FE" w14:textId="3E6B18F2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dostawę, instalację</w:t>
      </w:r>
      <w:r w:rsidR="00B57C9A" w:rsidRPr="00F318C2">
        <w:rPr>
          <w:rFonts w:asciiTheme="minorHAnsi" w:hAnsiTheme="minorHAnsi" w:cstheme="minorHAnsi"/>
        </w:rPr>
        <w:t xml:space="preserve">, </w:t>
      </w:r>
      <w:proofErr w:type="gramStart"/>
      <w:r w:rsidR="00B57C9A" w:rsidRPr="00F318C2">
        <w:rPr>
          <w:rFonts w:asciiTheme="minorHAnsi" w:hAnsiTheme="minorHAnsi" w:cstheme="minorHAnsi"/>
        </w:rPr>
        <w:t xml:space="preserve">uruchomienie </w:t>
      </w:r>
      <w:r w:rsidRPr="00F318C2">
        <w:rPr>
          <w:rFonts w:asciiTheme="minorHAnsi" w:hAnsiTheme="minorHAnsi" w:cstheme="minorHAnsi"/>
        </w:rPr>
        <w:t xml:space="preserve"> i</w:t>
      </w:r>
      <w:proofErr w:type="gramEnd"/>
      <w:r w:rsidRPr="00F318C2">
        <w:rPr>
          <w:rFonts w:asciiTheme="minorHAnsi" w:hAnsiTheme="minorHAnsi" w:cstheme="minorHAnsi"/>
        </w:rPr>
        <w:t xml:space="preserve"> sprawdzenie poprawności działania wszystkich funkcji sprzętu</w:t>
      </w:r>
      <w:r w:rsidR="00F318C2">
        <w:rPr>
          <w:rFonts w:asciiTheme="minorHAnsi" w:hAnsiTheme="minorHAnsi" w:cstheme="minorHAnsi"/>
        </w:rPr>
        <w:t xml:space="preserve"> i wyposażenia</w:t>
      </w:r>
      <w:r w:rsidRPr="00F318C2">
        <w:rPr>
          <w:rFonts w:asciiTheme="minorHAnsi" w:hAnsiTheme="minorHAnsi" w:cstheme="minorHAnsi"/>
        </w:rPr>
        <w:t>,</w:t>
      </w:r>
    </w:p>
    <w:p w14:paraId="104CB754" w14:textId="4D781B4E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 w:rsidR="00F318C2">
        <w:rPr>
          <w:rFonts w:asciiTheme="minorHAnsi" w:hAnsiTheme="minorHAnsi" w:cstheme="minorHAnsi"/>
        </w:rPr>
        <w:t xml:space="preserve"> i wyposażenia</w:t>
      </w:r>
      <w:r w:rsidR="008D5E64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F318C2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6B152994" w14:textId="77777777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</w:p>
    <w:p w14:paraId="4DACC48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</w:t>
      </w:r>
      <w:proofErr w:type="gramStart"/>
      <w:r w:rsidRPr="00F318C2">
        <w:rPr>
          <w:rFonts w:asciiTheme="minorHAnsi" w:hAnsiTheme="minorHAnsi" w:cstheme="minorHAnsi"/>
        </w:rPr>
        <w:t>umowy</w:t>
      </w:r>
      <w:proofErr w:type="gramEnd"/>
      <w:r w:rsidRPr="00F318C2">
        <w:rPr>
          <w:rFonts w:asciiTheme="minorHAnsi" w:hAnsiTheme="minorHAnsi" w:cstheme="minorHAnsi"/>
        </w:rPr>
        <w:t xml:space="preserve"> gdy Wykonawca odstąpi od umowy z </w:t>
      </w:r>
      <w:proofErr w:type="gramStart"/>
      <w:r w:rsidRPr="00F318C2">
        <w:rPr>
          <w:rFonts w:asciiTheme="minorHAnsi" w:hAnsiTheme="minorHAnsi" w:cstheme="minorHAnsi"/>
        </w:rPr>
        <w:t>powodu  okoliczności</w:t>
      </w:r>
      <w:proofErr w:type="gramEnd"/>
      <w:r w:rsidRPr="00F318C2">
        <w:rPr>
          <w:rFonts w:asciiTheme="minorHAnsi" w:hAnsiTheme="minorHAnsi" w:cstheme="minorHAnsi"/>
        </w:rPr>
        <w:t xml:space="preserve">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686008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686008">
      <w:pPr>
        <w:ind w:left="283"/>
        <w:rPr>
          <w:rFonts w:asciiTheme="minorHAnsi" w:hAnsiTheme="minorHAnsi" w:cstheme="minorHAnsi"/>
        </w:rPr>
      </w:pP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C26110F" w14:textId="765EF698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7</w:t>
      </w:r>
    </w:p>
    <w:p w14:paraId="4B694637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20B776B0" w14:textId="4199131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49B44A28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318C2">
        <w:rPr>
          <w:rFonts w:asciiTheme="minorHAnsi" w:hAnsiTheme="minorHAnsi" w:cstheme="minorHAnsi"/>
        </w:rPr>
        <w:t>elektroniczną</w:t>
      </w:r>
      <w:r w:rsidR="00E56148" w:rsidRPr="00F318C2">
        <w:rPr>
          <w:rFonts w:asciiTheme="minorHAnsi" w:hAnsiTheme="minorHAnsi" w:cstheme="minorHAnsi"/>
        </w:rPr>
        <w:t>, do siedziby serwisu,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lastRenderedPageBreak/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</w:t>
      </w:r>
      <w:proofErr w:type="gramStart"/>
      <w:r w:rsidR="00BF4E7F" w:rsidRPr="00BF4E7F">
        <w:rPr>
          <w:rFonts w:asciiTheme="minorHAnsi" w:hAnsiTheme="minorHAnsi" w:cstheme="minorHAnsi"/>
        </w:rPr>
        <w:t>zgłoszenia</w:t>
      </w:r>
      <w:r w:rsidR="00BF4E7F" w:rsidRPr="00BF4E7F">
        <w:rPr>
          <w:rFonts w:asciiTheme="minorHAnsi" w:hAnsiTheme="minorHAnsi" w:cstheme="minorHAnsi"/>
        </w:rPr>
        <w:t xml:space="preserve"> </w:t>
      </w:r>
      <w:r w:rsidR="00BF4E7F">
        <w:rPr>
          <w:rFonts w:asciiTheme="minorHAnsi" w:hAnsiTheme="minorHAnsi" w:cstheme="minorHAnsi"/>
        </w:rPr>
        <w:t>,</w:t>
      </w:r>
      <w:proofErr w:type="gramEnd"/>
      <w:r w:rsidR="00BF4E7F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BF4E7F">
        <w:rPr>
          <w:rFonts w:asciiTheme="minorHAnsi" w:hAnsiTheme="minorHAnsi" w:cstheme="minorHAnsi"/>
          <w:color w:val="EE0000"/>
        </w:rPr>
        <w:t>lub</w:t>
      </w:r>
      <w:r w:rsidR="00BF4E7F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  <w:color w:val="EE0000"/>
        </w:rPr>
        <w:t>przypadku konieczności sprowadzenia części</w:t>
      </w:r>
      <w:r w:rsidR="00BF4E7F">
        <w:rPr>
          <w:rFonts w:asciiTheme="minorHAnsi" w:hAnsiTheme="minorHAnsi" w:cstheme="minorHAnsi"/>
          <w:color w:val="EE0000"/>
        </w:rPr>
        <w:t xml:space="preserve"> </w:t>
      </w:r>
      <w:proofErr w:type="gramStart"/>
      <w:r w:rsidR="00BF4E7F">
        <w:rPr>
          <w:rFonts w:asciiTheme="minorHAnsi" w:hAnsiTheme="minorHAnsi" w:cstheme="minorHAnsi"/>
          <w:color w:val="EE0000"/>
        </w:rPr>
        <w:t xml:space="preserve">zamiennych </w:t>
      </w:r>
      <w:r w:rsidR="00BF4E7F" w:rsidRPr="00BF4E7F">
        <w:rPr>
          <w:rFonts w:asciiTheme="minorHAnsi" w:hAnsiTheme="minorHAnsi" w:cstheme="minorHAnsi"/>
          <w:color w:val="EE0000"/>
        </w:rPr>
        <w:t xml:space="preserve"> z</w:t>
      </w:r>
      <w:proofErr w:type="gramEnd"/>
      <w:r w:rsidR="00BF4E7F" w:rsidRPr="00BF4E7F">
        <w:rPr>
          <w:rFonts w:asciiTheme="minorHAnsi" w:hAnsiTheme="minorHAnsi" w:cstheme="minorHAnsi"/>
          <w:color w:val="EE0000"/>
        </w:rPr>
        <w:t xml:space="preserve"> zagranicy</w:t>
      </w:r>
      <w:r w:rsidRPr="00F318C2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5E3CFF44" w:rsidR="00720F3B" w:rsidRPr="00F318C2" w:rsidRDefault="00720F3B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sprzęcie</w:t>
      </w:r>
      <w:r w:rsidR="001663AF">
        <w:rPr>
          <w:rFonts w:asciiTheme="minorHAnsi" w:hAnsiTheme="minorHAnsi" w:cstheme="minorHAnsi"/>
        </w:rPr>
        <w:t xml:space="preserve"> lub 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>
      <w:pPr>
        <w:widowControl w:val="0"/>
        <w:autoSpaceDE w:val="0"/>
        <w:jc w:val="center"/>
        <w:rPr>
          <w:rFonts w:asciiTheme="minorHAnsi" w:hAnsiTheme="minorHAnsi" w:cstheme="minorHAnsi"/>
        </w:rPr>
      </w:pPr>
    </w:p>
    <w:p w14:paraId="6B53C8C1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>
      <w:pPr>
        <w:widowControl w:val="0"/>
        <w:autoSpaceDE w:val="0"/>
        <w:rPr>
          <w:rFonts w:asciiTheme="minorHAnsi" w:hAnsiTheme="minorHAnsi" w:cstheme="minorHAnsi"/>
        </w:rPr>
      </w:pP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</w:p>
    <w:p w14:paraId="40582E12" w14:textId="3FF9A03A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Dopuszcza się możliwość zmian w </w:t>
      </w:r>
      <w:r w:rsidR="00134F8D" w:rsidRPr="00F318C2">
        <w:rPr>
          <w:rFonts w:asciiTheme="minorHAnsi" w:hAnsiTheme="minorHAnsi" w:cstheme="minorHAnsi"/>
        </w:rPr>
        <w:t xml:space="preserve">umowie w zakresie </w:t>
      </w:r>
      <w:r w:rsidRPr="00F318C2">
        <w:rPr>
          <w:rFonts w:asciiTheme="minorHAnsi" w:hAnsiTheme="minorHAnsi" w:cstheme="minorHAnsi"/>
        </w:rPr>
        <w:t xml:space="preserve">terminu zakończenia realizacji przedmiotu </w:t>
      </w:r>
      <w:r w:rsidR="00134F8D" w:rsidRPr="00F318C2">
        <w:rPr>
          <w:rFonts w:asciiTheme="minorHAnsi" w:hAnsiTheme="minorHAnsi" w:cstheme="minorHAnsi"/>
        </w:rPr>
        <w:t xml:space="preserve">umowy przez jego wydłużenie o kolejne </w:t>
      </w:r>
      <w:r w:rsidR="001663AF">
        <w:rPr>
          <w:rFonts w:asciiTheme="minorHAnsi" w:hAnsiTheme="minorHAnsi" w:cstheme="minorHAnsi"/>
        </w:rPr>
        <w:t>10</w:t>
      </w:r>
      <w:r w:rsidR="00134F8D" w:rsidRPr="00F318C2">
        <w:rPr>
          <w:rFonts w:asciiTheme="minorHAnsi" w:hAnsiTheme="minorHAnsi" w:cstheme="minorHAnsi"/>
        </w:rPr>
        <w:t xml:space="preserve"> dni.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318C2" w:rsidRDefault="00686008" w:rsidP="00686008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318C2" w:rsidRDefault="00686008" w:rsidP="00686008">
      <w:pPr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5CA151AC" w:rsidR="008659A1" w:rsidRDefault="008659A1">
    <w:pPr>
      <w:pStyle w:val="Nagwek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16492052" wp14:editId="72A26FA0">
          <wp:extent cx="3560445" cy="762000"/>
          <wp:effectExtent l="0" t="0" r="0" b="0"/>
          <wp:docPr id="1394857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4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01551347" w:rsidR="008D5DBB" w:rsidRPr="00D551E0" w:rsidRDefault="008659A1">
    <w:pPr>
      <w:pStyle w:val="Nagwek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D551E0">
      <w:rPr>
        <w:rFonts w:asciiTheme="minorHAnsi" w:hAnsiTheme="minorHAnsi"/>
        <w:b/>
        <w:i/>
      </w:rPr>
      <w:t xml:space="preserve">Załącznik nr </w:t>
    </w:r>
    <w:r w:rsidR="00F318C2">
      <w:rPr>
        <w:rFonts w:asciiTheme="minorHAnsi" w:hAnsiTheme="minorHAnsi"/>
        <w:b/>
        <w:i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47A1D"/>
    <w:rsid w:val="004519E2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1CEC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1660</Words>
  <Characters>9965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5</cp:revision>
  <cp:lastPrinted>2011-05-31T12:01:00Z</cp:lastPrinted>
  <dcterms:created xsi:type="dcterms:W3CDTF">2026-05-11T08:56:00Z</dcterms:created>
  <dcterms:modified xsi:type="dcterms:W3CDTF">2026-06-03T06:44:00Z</dcterms:modified>
</cp:coreProperties>
</file>